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653A2B">
        <w:rPr>
          <w:b/>
          <w:color w:val="000000"/>
          <w:sz w:val="24"/>
          <w:szCs w:val="24"/>
        </w:rPr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653A2B">
        <w:rPr>
          <w:b/>
          <w:sz w:val="24"/>
          <w:szCs w:val="24"/>
        </w:rPr>
        <w:t>0</w:t>
      </w:r>
      <w:r w:rsidR="00315D7A">
        <w:rPr>
          <w:b/>
          <w:sz w:val="24"/>
          <w:szCs w:val="24"/>
        </w:rPr>
        <w:t>41</w:t>
      </w:r>
      <w:r w:rsidR="00653A2B">
        <w:rPr>
          <w:b/>
          <w:sz w:val="24"/>
          <w:szCs w:val="24"/>
        </w:rPr>
        <w:t>/2023</w:t>
      </w:r>
    </w:p>
    <w:p w:rsidR="00653A2B" w:rsidRDefault="0018579C" w:rsidP="00315D7A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315D7A">
        <w:rPr>
          <w:b/>
          <w:sz w:val="24"/>
          <w:szCs w:val="24"/>
        </w:rPr>
        <w:t>1605</w:t>
      </w:r>
      <w:r w:rsidR="00653A2B">
        <w:rPr>
          <w:b/>
          <w:sz w:val="24"/>
          <w:szCs w:val="24"/>
        </w:rPr>
        <w:t>/202</w:t>
      </w:r>
      <w:r w:rsidR="00315D7A">
        <w:rPr>
          <w:b/>
          <w:sz w:val="24"/>
          <w:szCs w:val="24"/>
        </w:rPr>
        <w:t>3</w:t>
      </w:r>
      <w:r w:rsidR="00653A2B">
        <w:rPr>
          <w:b/>
          <w:sz w:val="24"/>
          <w:szCs w:val="24"/>
        </w:rPr>
        <w:t xml:space="preserve"> </w:t>
      </w:r>
    </w:p>
    <w:p w:rsidR="00EC5A1C" w:rsidRDefault="00EC5A1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</w:t>
      </w:r>
      <w:r w:rsidR="00315D7A">
        <w:rPr>
          <w:sz w:val="24"/>
          <w:szCs w:val="24"/>
        </w:rPr>
        <w:t>3</w:t>
      </w:r>
      <w:bookmarkStart w:id="0" w:name="_GoBack"/>
      <w:bookmarkEnd w:id="0"/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9B4" w:rsidRDefault="00C839B4">
      <w:r>
        <w:separator/>
      </w:r>
    </w:p>
  </w:endnote>
  <w:endnote w:type="continuationSeparator" w:id="0">
    <w:p w:rsidR="00C839B4" w:rsidRDefault="00C8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315D7A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9B4" w:rsidRDefault="00C839B4">
      <w:r>
        <w:separator/>
      </w:r>
    </w:p>
  </w:footnote>
  <w:footnote w:type="continuationSeparator" w:id="0">
    <w:p w:rsidR="00C839B4" w:rsidRDefault="00C83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315D7A">
                            <w:rPr>
                              <w:sz w:val="14"/>
                            </w:rPr>
                            <w:t>1605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15D7A">
                            <w:rPr>
                              <w:sz w:val="14"/>
                            </w:rPr>
                            <w:t>3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315D7A">
                      <w:rPr>
                        <w:sz w:val="14"/>
                      </w:rPr>
                      <w:t>1605</w:t>
                    </w:r>
                    <w:r>
                      <w:rPr>
                        <w:sz w:val="14"/>
                      </w:rPr>
                      <w:t>/202</w:t>
                    </w:r>
                    <w:r w:rsidR="00315D7A">
                      <w:rPr>
                        <w:sz w:val="14"/>
                      </w:rPr>
                      <w:t>3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15D7A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C6952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1CE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53A2B"/>
    <w:rsid w:val="00653DB2"/>
    <w:rsid w:val="006546C9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1BD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3A7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279DE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2EE1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6EAB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37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39B4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01D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0CB5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6A52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12F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5CBDB-094C-464F-8F27-42AD57DDD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Prefeito.dot</Template>
  <TotalTime>1</TotalTime>
  <Pages>1</Pages>
  <Words>187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3</cp:revision>
  <cp:lastPrinted>2023-06-06T13:10:00Z</cp:lastPrinted>
  <dcterms:created xsi:type="dcterms:W3CDTF">2023-06-23T13:06:00Z</dcterms:created>
  <dcterms:modified xsi:type="dcterms:W3CDTF">2023-07-21T14:45:00Z</dcterms:modified>
</cp:coreProperties>
</file>